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4F63" w14:textId="77777777" w:rsidR="004334EF" w:rsidRDefault="004334EF"/>
    <w:p w14:paraId="541045F5" w14:textId="77777777" w:rsidR="000956DF" w:rsidRDefault="000956DF"/>
    <w:p w14:paraId="0F589C4D" w14:textId="77777777" w:rsidR="000956DF" w:rsidRDefault="000956DF"/>
    <w:p w14:paraId="5570F6B6" w14:textId="77777777" w:rsidR="000956DF" w:rsidRPr="00DA2E59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DA2E59">
        <w:rPr>
          <w:rFonts w:ascii="Times New Roman" w:hAnsi="Times New Roman"/>
          <w:sz w:val="26"/>
          <w:szCs w:val="26"/>
        </w:rPr>
        <w:t>Сведения</w:t>
      </w:r>
    </w:p>
    <w:p w14:paraId="69B57B8E" w14:textId="77777777" w:rsidR="000956DF" w:rsidRPr="00DA2E59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DA2E59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14:paraId="7251F5D0" w14:textId="3B70EA4A" w:rsidR="000956DF" w:rsidRPr="00DA2E59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DA2E59">
        <w:rPr>
          <w:rFonts w:ascii="Times New Roman" w:hAnsi="Times New Roman"/>
          <w:sz w:val="26"/>
          <w:szCs w:val="26"/>
        </w:rPr>
        <w:t>заведующего МДОУ «Муниципальный детский сад «</w:t>
      </w:r>
      <w:r w:rsidR="00532FE6" w:rsidRPr="00DA2E59">
        <w:rPr>
          <w:rFonts w:ascii="Times New Roman" w:hAnsi="Times New Roman"/>
          <w:sz w:val="26"/>
          <w:szCs w:val="26"/>
        </w:rPr>
        <w:t>Тростинка</w:t>
      </w:r>
      <w:r w:rsidRPr="00DA2E59">
        <w:rPr>
          <w:rFonts w:ascii="Times New Roman" w:hAnsi="Times New Roman"/>
          <w:sz w:val="26"/>
          <w:szCs w:val="26"/>
        </w:rPr>
        <w:t>»</w:t>
      </w:r>
    </w:p>
    <w:p w14:paraId="4D5016BC" w14:textId="153D2D88" w:rsidR="000956DF" w:rsidRPr="00DA2E59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DA2E59">
        <w:rPr>
          <w:rFonts w:ascii="Times New Roman" w:hAnsi="Times New Roman"/>
          <w:sz w:val="26"/>
          <w:szCs w:val="26"/>
        </w:rPr>
        <w:t>и членов его семьи за пери</w:t>
      </w:r>
      <w:r w:rsidR="00F50749" w:rsidRPr="00DA2E59">
        <w:rPr>
          <w:rFonts w:ascii="Times New Roman" w:hAnsi="Times New Roman"/>
          <w:sz w:val="26"/>
          <w:szCs w:val="26"/>
        </w:rPr>
        <w:t xml:space="preserve">од с </w:t>
      </w:r>
      <w:r w:rsidR="00473BA7" w:rsidRPr="00DA2E59">
        <w:rPr>
          <w:rFonts w:ascii="Times New Roman" w:hAnsi="Times New Roman"/>
          <w:sz w:val="26"/>
          <w:szCs w:val="26"/>
        </w:rPr>
        <w:t>0</w:t>
      </w:r>
      <w:r w:rsidR="00F50749" w:rsidRPr="00DA2E59">
        <w:rPr>
          <w:rFonts w:ascii="Times New Roman" w:hAnsi="Times New Roman"/>
          <w:sz w:val="26"/>
          <w:szCs w:val="26"/>
        </w:rPr>
        <w:t xml:space="preserve">1 января </w:t>
      </w:r>
      <w:r w:rsidR="00DA2E59">
        <w:rPr>
          <w:rFonts w:ascii="Times New Roman" w:hAnsi="Times New Roman"/>
          <w:sz w:val="26"/>
          <w:szCs w:val="26"/>
        </w:rPr>
        <w:t xml:space="preserve">2021 года </w:t>
      </w:r>
      <w:r w:rsidR="00F50749" w:rsidRPr="00DA2E59">
        <w:rPr>
          <w:rFonts w:ascii="Times New Roman" w:hAnsi="Times New Roman"/>
          <w:sz w:val="26"/>
          <w:szCs w:val="26"/>
        </w:rPr>
        <w:t>по 31 декабря 20</w:t>
      </w:r>
      <w:r w:rsidR="00BC36B5" w:rsidRPr="00DA2E59">
        <w:rPr>
          <w:rFonts w:ascii="Times New Roman" w:hAnsi="Times New Roman"/>
          <w:sz w:val="26"/>
          <w:szCs w:val="26"/>
        </w:rPr>
        <w:t>21</w:t>
      </w:r>
      <w:r w:rsidRPr="00DA2E59">
        <w:rPr>
          <w:rFonts w:ascii="Times New Roman" w:hAnsi="Times New Roman"/>
          <w:sz w:val="26"/>
          <w:szCs w:val="26"/>
        </w:rPr>
        <w:t xml:space="preserve">  года</w:t>
      </w:r>
    </w:p>
    <w:p w14:paraId="148512FA" w14:textId="77777777" w:rsidR="000956DF" w:rsidRPr="00DA2E59" w:rsidRDefault="000956DF" w:rsidP="000956DF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6"/>
        <w:gridCol w:w="1456"/>
        <w:gridCol w:w="2180"/>
        <w:gridCol w:w="1572"/>
        <w:gridCol w:w="1429"/>
        <w:gridCol w:w="1623"/>
        <w:gridCol w:w="1522"/>
        <w:gridCol w:w="1143"/>
        <w:gridCol w:w="1287"/>
      </w:tblGrid>
      <w:tr w:rsidR="00DA2E59" w:rsidRPr="00DA2E59" w14:paraId="7C687E3E" w14:textId="77777777" w:rsidTr="008865D8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14:paraId="5035AAC8" w14:textId="77777777" w:rsidR="000956DF" w:rsidRPr="00DA2E59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4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14:paraId="35E589B5" w14:textId="77777777" w:rsidR="000956DF" w:rsidRPr="00DA2E59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 xml:space="preserve">Деклариро-ванный годовой </w:t>
            </w:r>
          </w:p>
          <w:p w14:paraId="41E0B06F" w14:textId="77777777" w:rsidR="000956DF" w:rsidRPr="00DA2E59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804" w:type="dxa"/>
            <w:gridSpan w:val="4"/>
            <w:shd w:val="clear" w:color="auto" w:fill="FFFFFF"/>
          </w:tcPr>
          <w:p w14:paraId="63DD5755" w14:textId="77777777" w:rsidR="000956DF" w:rsidRPr="00DA2E59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52" w:type="dxa"/>
            <w:gridSpan w:val="3"/>
            <w:shd w:val="clear" w:color="auto" w:fill="FFFFFF"/>
          </w:tcPr>
          <w:p w14:paraId="3D6C3CE2" w14:textId="77777777" w:rsidR="000956DF" w:rsidRPr="00DA2E59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DA2E59" w:rsidRPr="00DA2E59" w14:paraId="0CB8CDB9" w14:textId="77777777" w:rsidTr="008865D8">
        <w:trPr>
          <w:trHeight w:val="795"/>
        </w:trPr>
        <w:tc>
          <w:tcPr>
            <w:tcW w:w="2656" w:type="dxa"/>
            <w:vMerge/>
            <w:vAlign w:val="center"/>
          </w:tcPr>
          <w:p w14:paraId="4FC0100D" w14:textId="77777777" w:rsidR="000956DF" w:rsidRPr="00DA2E59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6" w:type="dxa"/>
            <w:vMerge/>
            <w:vAlign w:val="center"/>
          </w:tcPr>
          <w:p w14:paraId="1634A28F" w14:textId="77777777" w:rsidR="000956DF" w:rsidRPr="00DA2E59" w:rsidRDefault="000956DF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shd w:val="clear" w:color="auto" w:fill="FFFFFF"/>
          </w:tcPr>
          <w:p w14:paraId="7C4D07A3" w14:textId="77777777" w:rsidR="000956DF" w:rsidRPr="00DA2E59" w:rsidRDefault="000956DF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14:paraId="322AE131" w14:textId="77777777" w:rsidR="000956DF" w:rsidRPr="00DA2E59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29" w:type="dxa"/>
            <w:shd w:val="clear" w:color="auto" w:fill="FFFFFF"/>
          </w:tcPr>
          <w:p w14:paraId="320DDAB6" w14:textId="77777777" w:rsidR="000956DF" w:rsidRPr="00DA2E59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Страна располо-жения</w:t>
            </w:r>
          </w:p>
        </w:tc>
        <w:tc>
          <w:tcPr>
            <w:tcW w:w="1623" w:type="dxa"/>
            <w:shd w:val="clear" w:color="auto" w:fill="FFFFFF"/>
          </w:tcPr>
          <w:p w14:paraId="588C3DA6" w14:textId="77777777" w:rsidR="000956DF" w:rsidRPr="00DA2E59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522" w:type="dxa"/>
            <w:shd w:val="clear" w:color="auto" w:fill="FFFFFF"/>
          </w:tcPr>
          <w:p w14:paraId="1725F8BA" w14:textId="77777777" w:rsidR="000956DF" w:rsidRPr="00DA2E59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43" w:type="dxa"/>
            <w:shd w:val="clear" w:color="auto" w:fill="FFFFFF"/>
          </w:tcPr>
          <w:p w14:paraId="26C3AEDF" w14:textId="77777777" w:rsidR="000956DF" w:rsidRPr="00DA2E59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87" w:type="dxa"/>
            <w:shd w:val="clear" w:color="auto" w:fill="FFFFFF"/>
          </w:tcPr>
          <w:p w14:paraId="3C185670" w14:textId="77777777" w:rsidR="000956DF" w:rsidRPr="00DA2E59" w:rsidRDefault="000956DF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Страна  располо-жения</w:t>
            </w:r>
          </w:p>
        </w:tc>
      </w:tr>
      <w:tr w:rsidR="00DA2E59" w:rsidRPr="00DA2E59" w14:paraId="739C8EE1" w14:textId="77777777" w:rsidTr="00717011">
        <w:trPr>
          <w:trHeight w:val="1150"/>
        </w:trPr>
        <w:tc>
          <w:tcPr>
            <w:tcW w:w="2656" w:type="dxa"/>
            <w:vAlign w:val="center"/>
          </w:tcPr>
          <w:p w14:paraId="4C8884F3" w14:textId="77777777" w:rsidR="00DA2E59" w:rsidRDefault="00473BA7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 xml:space="preserve">Рубан Любовь Сергеевна, </w:t>
            </w:r>
          </w:p>
          <w:p w14:paraId="2A08B92F" w14:textId="77777777" w:rsidR="00DA2E59" w:rsidRDefault="00DA2E59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8B8ED2D" w14:textId="2C614109" w:rsidR="00473BA7" w:rsidRPr="00DA2E59" w:rsidRDefault="00473BA7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DA2E59">
              <w:rPr>
                <w:rFonts w:ascii="Times New Roman" w:hAnsi="Times New Roman"/>
                <w:sz w:val="20"/>
                <w:szCs w:val="20"/>
              </w:rPr>
              <w:t>заведующий</w:t>
            </w:r>
          </w:p>
        </w:tc>
        <w:tc>
          <w:tcPr>
            <w:tcW w:w="1456" w:type="dxa"/>
            <w:vAlign w:val="center"/>
          </w:tcPr>
          <w:p w14:paraId="596FAF50" w14:textId="67E08179" w:rsidR="00473BA7" w:rsidRPr="00DA2E59" w:rsidRDefault="00473BA7" w:rsidP="00994E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842859,68</w:t>
            </w:r>
          </w:p>
        </w:tc>
        <w:tc>
          <w:tcPr>
            <w:tcW w:w="2180" w:type="dxa"/>
            <w:shd w:val="clear" w:color="auto" w:fill="FFFFFF"/>
          </w:tcPr>
          <w:p w14:paraId="4FE55C78" w14:textId="6E42C733" w:rsidR="00473BA7" w:rsidRPr="00DA2E59" w:rsidRDefault="00473BA7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2D193EA9" w14:textId="77777777" w:rsidR="00473BA7" w:rsidRPr="00DA2E59" w:rsidRDefault="00473BA7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3C85B5C8" w14:textId="2AD3F678" w:rsidR="00473BA7" w:rsidRPr="00DA2E59" w:rsidRDefault="00473BA7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709B9212" w14:textId="77777777" w:rsidR="00473BA7" w:rsidRPr="00DA2E59" w:rsidRDefault="00473BA7" w:rsidP="00994E7A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72" w:type="dxa"/>
            <w:shd w:val="clear" w:color="auto" w:fill="FFFFFF"/>
          </w:tcPr>
          <w:p w14:paraId="07DFE7E2" w14:textId="6B7767B0" w:rsidR="00473BA7" w:rsidRPr="00DA2E59" w:rsidRDefault="00473BA7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5ED1B4A9" w14:textId="2E0C9CA0" w:rsidR="00473BA7" w:rsidRPr="00DA2E59" w:rsidRDefault="00473BA7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34E168D0" w14:textId="467EC05D" w:rsidR="00473BA7" w:rsidRPr="00DA2E59" w:rsidRDefault="00473BA7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-</w:t>
            </w:r>
          </w:p>
          <w:p w14:paraId="3B88F8D1" w14:textId="77777777" w:rsidR="00473BA7" w:rsidRPr="00DA2E59" w:rsidRDefault="00473BA7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2F66406A" w14:textId="33CF875E" w:rsidR="00473BA7" w:rsidRPr="00DA2E59" w:rsidRDefault="00473BA7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9" w:type="dxa"/>
            <w:shd w:val="clear" w:color="auto" w:fill="FFFFFF"/>
          </w:tcPr>
          <w:p w14:paraId="1C05E4C6" w14:textId="77777777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398C0E95" w14:textId="77777777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65EE1B87" w14:textId="4D1847A4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623" w:type="dxa"/>
            <w:shd w:val="clear" w:color="auto" w:fill="FFFFFF"/>
          </w:tcPr>
          <w:p w14:paraId="7192473B" w14:textId="77777777" w:rsidR="00473BA7" w:rsidRPr="00DA2E59" w:rsidRDefault="00473BA7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5445CD52" w14:textId="77777777" w:rsidR="00473BA7" w:rsidRPr="00DA2E59" w:rsidRDefault="00473BA7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5ACFEFF0" w14:textId="14E2AFE3" w:rsidR="00473BA7" w:rsidRPr="00DA2E59" w:rsidRDefault="00473BA7" w:rsidP="000956DF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22" w:type="dxa"/>
            <w:shd w:val="clear" w:color="auto" w:fill="FFFFFF"/>
          </w:tcPr>
          <w:p w14:paraId="3F33B22F" w14:textId="77777777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7E732AF8" w14:textId="77777777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5F14D4BA" w14:textId="5BDBC7AF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143" w:type="dxa"/>
            <w:shd w:val="clear" w:color="auto" w:fill="FFFFFF"/>
          </w:tcPr>
          <w:p w14:paraId="6BD662F0" w14:textId="77777777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4F67C4A5" w14:textId="77777777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</w:p>
          <w:p w14:paraId="3B1C15B6" w14:textId="1A9E8BD9" w:rsidR="00473BA7" w:rsidRPr="00DA2E59" w:rsidRDefault="00473BA7" w:rsidP="00532FE6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56,8</w:t>
            </w:r>
          </w:p>
        </w:tc>
        <w:tc>
          <w:tcPr>
            <w:tcW w:w="1287" w:type="dxa"/>
            <w:shd w:val="clear" w:color="auto" w:fill="FFFFFF"/>
          </w:tcPr>
          <w:p w14:paraId="3F79AD53" w14:textId="77777777" w:rsidR="00473BA7" w:rsidRPr="00DA2E59" w:rsidRDefault="00473BA7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9FB2A8F" w14:textId="77777777" w:rsidR="00473BA7" w:rsidRPr="00DA2E59" w:rsidRDefault="00473BA7" w:rsidP="00994E7A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2E59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</w:tr>
    </w:tbl>
    <w:p w14:paraId="2F8F0460" w14:textId="77777777" w:rsidR="004C0728" w:rsidRPr="00DA2E59" w:rsidRDefault="004C0728"/>
    <w:sectPr w:rsidR="004C0728" w:rsidRPr="00DA2E59" w:rsidSect="0027364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43F70"/>
    <w:multiLevelType w:val="hybridMultilevel"/>
    <w:tmpl w:val="D81684F2"/>
    <w:lvl w:ilvl="0" w:tplc="64984389">
      <w:start w:val="1"/>
      <w:numFmt w:val="decimal"/>
      <w:lvlText w:val="%1."/>
      <w:lvlJc w:val="left"/>
      <w:pPr>
        <w:ind w:left="720" w:hanging="360"/>
      </w:pPr>
    </w:lvl>
    <w:lvl w:ilvl="1" w:tplc="64984389" w:tentative="1">
      <w:start w:val="1"/>
      <w:numFmt w:val="lowerLetter"/>
      <w:lvlText w:val="%2."/>
      <w:lvlJc w:val="left"/>
      <w:pPr>
        <w:ind w:left="1440" w:hanging="360"/>
      </w:pPr>
    </w:lvl>
    <w:lvl w:ilvl="2" w:tplc="64984389" w:tentative="1">
      <w:start w:val="1"/>
      <w:numFmt w:val="lowerRoman"/>
      <w:lvlText w:val="%3."/>
      <w:lvlJc w:val="right"/>
      <w:pPr>
        <w:ind w:left="2160" w:hanging="180"/>
      </w:pPr>
    </w:lvl>
    <w:lvl w:ilvl="3" w:tplc="64984389" w:tentative="1">
      <w:start w:val="1"/>
      <w:numFmt w:val="decimal"/>
      <w:lvlText w:val="%4."/>
      <w:lvlJc w:val="left"/>
      <w:pPr>
        <w:ind w:left="2880" w:hanging="360"/>
      </w:pPr>
    </w:lvl>
    <w:lvl w:ilvl="4" w:tplc="64984389" w:tentative="1">
      <w:start w:val="1"/>
      <w:numFmt w:val="lowerLetter"/>
      <w:lvlText w:val="%5."/>
      <w:lvlJc w:val="left"/>
      <w:pPr>
        <w:ind w:left="3600" w:hanging="360"/>
      </w:pPr>
    </w:lvl>
    <w:lvl w:ilvl="5" w:tplc="64984389" w:tentative="1">
      <w:start w:val="1"/>
      <w:numFmt w:val="lowerRoman"/>
      <w:lvlText w:val="%6."/>
      <w:lvlJc w:val="right"/>
      <w:pPr>
        <w:ind w:left="4320" w:hanging="180"/>
      </w:pPr>
    </w:lvl>
    <w:lvl w:ilvl="6" w:tplc="64984389" w:tentative="1">
      <w:start w:val="1"/>
      <w:numFmt w:val="decimal"/>
      <w:lvlText w:val="%7."/>
      <w:lvlJc w:val="left"/>
      <w:pPr>
        <w:ind w:left="5040" w:hanging="360"/>
      </w:pPr>
    </w:lvl>
    <w:lvl w:ilvl="7" w:tplc="64984389" w:tentative="1">
      <w:start w:val="1"/>
      <w:numFmt w:val="lowerLetter"/>
      <w:lvlText w:val="%8."/>
      <w:lvlJc w:val="left"/>
      <w:pPr>
        <w:ind w:left="5760" w:hanging="360"/>
      </w:pPr>
    </w:lvl>
    <w:lvl w:ilvl="8" w:tplc="64984389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36176"/>
    <w:multiLevelType w:val="hybridMultilevel"/>
    <w:tmpl w:val="5B0E8E70"/>
    <w:lvl w:ilvl="0" w:tplc="5474952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956DF"/>
    <w:rsid w:val="000257ED"/>
    <w:rsid w:val="00057201"/>
    <w:rsid w:val="00092BA3"/>
    <w:rsid w:val="000956DF"/>
    <w:rsid w:val="000A0053"/>
    <w:rsid w:val="00120098"/>
    <w:rsid w:val="0015117F"/>
    <w:rsid w:val="00206DB8"/>
    <w:rsid w:val="0027364D"/>
    <w:rsid w:val="004334EF"/>
    <w:rsid w:val="00473BA7"/>
    <w:rsid w:val="004C0728"/>
    <w:rsid w:val="004E14AF"/>
    <w:rsid w:val="00532FE6"/>
    <w:rsid w:val="005A65CA"/>
    <w:rsid w:val="005B5E9B"/>
    <w:rsid w:val="00600A89"/>
    <w:rsid w:val="006336AE"/>
    <w:rsid w:val="00695175"/>
    <w:rsid w:val="008865D8"/>
    <w:rsid w:val="009543F6"/>
    <w:rsid w:val="00A962DC"/>
    <w:rsid w:val="00BC36B5"/>
    <w:rsid w:val="00C84575"/>
    <w:rsid w:val="00D240EF"/>
    <w:rsid w:val="00D84DAF"/>
    <w:rsid w:val="00DA2E59"/>
    <w:rsid w:val="00E27E09"/>
    <w:rsid w:val="00EC1BAF"/>
    <w:rsid w:val="00ED067B"/>
    <w:rsid w:val="00F069C2"/>
    <w:rsid w:val="00F262D5"/>
    <w:rsid w:val="00F50749"/>
    <w:rsid w:val="00FA0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6908D"/>
  <w15:docId w15:val="{C92FBA19-1279-4758-B5FF-7A42D86C5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DF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956DF"/>
    <w:pPr>
      <w:jc w:val="left"/>
    </w:pPr>
    <w:rPr>
      <w:rFonts w:ascii="Calibri" w:eastAsia="Times New Roman" w:hAnsi="Calibri" w:cs="Times New Roman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table" w:customStyle="1" w:styleId="myTableStyle">
    <w:name w:val="myTableStyle"/>
    <w:tblPr>
      <w:tblBorders>
        <w:top w:val="single" w:sz="16" w:space="0" w:color="000000"/>
        <w:left w:val="single" w:sz="16" w:space="0" w:color="000000"/>
        <w:bottom w:val="single" w:sz="16" w:space="0" w:color="000000"/>
        <w:right w:val="single" w:sz="16" w:space="0" w:color="000000"/>
        <w:insideH w:val="nil"/>
        <w:insideV w:val="nil"/>
      </w:tblBorders>
      <w:tblCellMar>
        <w:top w:w="0" w:type="dxa"/>
        <w:left w:w="150" w:type="dxa"/>
        <w:bottom w:w="0" w:type="dxa"/>
        <w:right w:w="1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24</cp:revision>
  <cp:lastPrinted>2018-05-14T13:19:00Z</cp:lastPrinted>
  <dcterms:created xsi:type="dcterms:W3CDTF">2017-04-17T07:07:00Z</dcterms:created>
  <dcterms:modified xsi:type="dcterms:W3CDTF">2022-06-02T09:29:00Z</dcterms:modified>
</cp:coreProperties>
</file>